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384ED060"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291D4F">
        <w:rPr>
          <w:rFonts w:cs="Calibri"/>
          <w:caps/>
          <w:color w:val="auto"/>
          <w:kern w:val="28"/>
        </w:rPr>
        <w:t>01586</w:t>
      </w:r>
      <w:r w:rsidR="00C7687F" w:rsidRPr="00B172A9">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70DCA453"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Pr="00291D4F">
        <w:rPr>
          <w:rFonts w:asciiTheme="minorHAnsi" w:eastAsia="Calibri" w:hAnsiTheme="minorHAnsi" w:cstheme="minorHAnsi"/>
          <w:b/>
          <w:bCs/>
          <w:szCs w:val="22"/>
          <w:lang w:eastAsia="pl-PL"/>
        </w:rPr>
        <w:t>„</w:t>
      </w:r>
      <w:r w:rsidR="00077AA1" w:rsidRPr="00077AA1">
        <w:rPr>
          <w:rFonts w:asciiTheme="minorHAnsi" w:eastAsia="Calibri" w:hAnsiTheme="minorHAnsi" w:cstheme="minorHAnsi"/>
          <w:b/>
          <w:bCs/>
          <w:i/>
          <w:szCs w:val="22"/>
          <w:lang w:eastAsia="pl-PL"/>
        </w:rPr>
        <w:t xml:space="preserve">Przebudowa linii napowietrznej SN – 15 </w:t>
      </w:r>
      <w:proofErr w:type="spellStart"/>
      <w:r w:rsidR="00077AA1" w:rsidRPr="00077AA1">
        <w:rPr>
          <w:rFonts w:asciiTheme="minorHAnsi" w:eastAsia="Calibri" w:hAnsiTheme="minorHAnsi" w:cstheme="minorHAnsi"/>
          <w:b/>
          <w:bCs/>
          <w:i/>
          <w:szCs w:val="22"/>
          <w:lang w:eastAsia="pl-PL"/>
        </w:rPr>
        <w:t>kV</w:t>
      </w:r>
      <w:proofErr w:type="spellEnd"/>
      <w:r w:rsidR="00077AA1" w:rsidRPr="00077AA1">
        <w:rPr>
          <w:rFonts w:asciiTheme="minorHAnsi" w:eastAsia="Calibri" w:hAnsiTheme="minorHAnsi" w:cstheme="minorHAnsi"/>
          <w:b/>
          <w:bCs/>
          <w:i/>
          <w:szCs w:val="22"/>
          <w:lang w:eastAsia="pl-PL"/>
        </w:rPr>
        <w:t xml:space="preserve"> relacji Lesko – Ustrzyki Dolne odc. Rudenka na kablową oraz przebudowy linii napowietrznych </w:t>
      </w:r>
      <w:proofErr w:type="spellStart"/>
      <w:r w:rsidR="00077AA1" w:rsidRPr="00077AA1">
        <w:rPr>
          <w:rFonts w:asciiTheme="minorHAnsi" w:eastAsia="Calibri" w:hAnsiTheme="minorHAnsi" w:cstheme="minorHAnsi"/>
          <w:b/>
          <w:bCs/>
          <w:i/>
          <w:szCs w:val="22"/>
          <w:lang w:eastAsia="pl-PL"/>
        </w:rPr>
        <w:t>nN</w:t>
      </w:r>
      <w:proofErr w:type="spellEnd"/>
      <w:r w:rsidR="00077AA1" w:rsidRPr="00077AA1">
        <w:rPr>
          <w:rFonts w:asciiTheme="minorHAnsi" w:eastAsia="Calibri" w:hAnsiTheme="minorHAnsi" w:cstheme="minorHAnsi"/>
          <w:b/>
          <w:bCs/>
          <w:i/>
          <w:szCs w:val="22"/>
          <w:lang w:eastAsia="pl-PL"/>
        </w:rPr>
        <w:t xml:space="preserve"> w miejscowościach: Rymanów, Polańczyk, Jabłonka</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lastRenderedPageBreak/>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0AA06" w14:textId="77777777" w:rsidR="0074222D" w:rsidRDefault="0074222D" w:rsidP="004A302B">
      <w:pPr>
        <w:spacing w:line="240" w:lineRule="auto"/>
      </w:pPr>
      <w:r>
        <w:separator/>
      </w:r>
    </w:p>
  </w:endnote>
  <w:endnote w:type="continuationSeparator" w:id="0">
    <w:p w14:paraId="00E4CEA7" w14:textId="77777777" w:rsidR="0074222D" w:rsidRDefault="0074222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E20D1" w14:textId="77777777" w:rsidR="0074222D" w:rsidRDefault="0074222D" w:rsidP="004A302B">
      <w:pPr>
        <w:spacing w:line="240" w:lineRule="auto"/>
      </w:pPr>
      <w:r>
        <w:separator/>
      </w:r>
    </w:p>
  </w:footnote>
  <w:footnote w:type="continuationSeparator" w:id="0">
    <w:p w14:paraId="7E0FCDAC" w14:textId="77777777" w:rsidR="0074222D" w:rsidRDefault="0074222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291D4F"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77AA1"/>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16A9"/>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892"/>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D4F"/>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183"/>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222D"/>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425"/>
    <w:rsid w:val="00931521"/>
    <w:rsid w:val="00931A94"/>
    <w:rsid w:val="00932D93"/>
    <w:rsid w:val="0093429F"/>
    <w:rsid w:val="00934474"/>
    <w:rsid w:val="0093545B"/>
    <w:rsid w:val="009357A8"/>
    <w:rsid w:val="0093600E"/>
    <w:rsid w:val="009369F8"/>
    <w:rsid w:val="00936AC0"/>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E77E8"/>
    <w:rsid w:val="00AF4448"/>
    <w:rsid w:val="00AF489C"/>
    <w:rsid w:val="00AF4E05"/>
    <w:rsid w:val="00AF60D0"/>
    <w:rsid w:val="00AF7AC1"/>
    <w:rsid w:val="00AF7C48"/>
    <w:rsid w:val="00B01A16"/>
    <w:rsid w:val="00B029AB"/>
    <w:rsid w:val="00B030AF"/>
    <w:rsid w:val="00B03742"/>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4E5E"/>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 xsi:nil="true"/>
    <dmsv2SWPP2SumMD5 xmlns="http://schemas.microsoft.com/sharepoint/v3">0aca2764d45e2f6bd730f18b015cd725</dmsv2SWPP2SumMD5>
    <dmsv2BaseMoved xmlns="http://schemas.microsoft.com/sharepoint/v3">false</dmsv2BaseMoved>
    <dmsv2BaseIsSensitive xmlns="http://schemas.microsoft.com/sharepoint/v3">true</dmsv2BaseIsSensitive>
    <dmsv2SWPP2IDSWPP2 xmlns="http://schemas.microsoft.com/sharepoint/v3">713075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24870703</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FJ3FSM7XJ42E-1943046417-10699</_dlc_DocId>
    <_dlc_DocIdUrl xmlns="a19cb1c7-c5c7-46d4-85ae-d83685407bba">
      <Url>https://swpp2.dms.gkpge.pl/sites/43/_layouts/15/DocIdRedir.aspx?ID=FJ3FSM7XJ42E-1943046417-10699</Url>
      <Description>FJ3FSM7XJ42E-1943046417-10699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CC0D3F-C389-4527-928B-CEA921A1E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F40B18E-C0DC-4ED5-9949-1FBE9503A5AB}">
  <ds:schemaRefs>
    <ds:schemaRef ds:uri="http://schemas.microsoft.com/sharepoint/events"/>
  </ds:schemaRefs>
</ds:datastoreItem>
</file>

<file path=customXml/itemProps5.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470</Words>
  <Characters>2820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2026-04-27T09:58:00Z</dcterms:created>
  <dcterms:modified xsi:type="dcterms:W3CDTF">2026-04-27T09:58:00Z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595ecbf3-79a0-496c-839d-cc81e48f752d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2026-04-27T09:58:03Z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6f6ebca3-3b5a-4716-baf3-08f2d839c606</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